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E8B3BE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254456B8" w14:textId="77777777" w:rsidR="00A405D5" w:rsidRDefault="00A405D5" w:rsidP="00592BDA">
      <w:pPr>
        <w:jc w:val="right"/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06C44CB0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F8A63" w14:textId="0CC131F5" w:rsidR="00041381" w:rsidRDefault="00070CB6" w:rsidP="00041381">
            <w:pPr>
              <w:rPr>
                <w:b/>
                <w:bCs/>
              </w:rPr>
            </w:pPr>
            <w:r w:rsidRPr="00070CB6">
              <w:rPr>
                <w:b/>
                <w:bCs/>
              </w:rPr>
              <w:t>WYDZIAŁ ZARZĄDZANIA</w:t>
            </w:r>
          </w:p>
          <w:p w14:paraId="6AA64DE2" w14:textId="77777777" w:rsidR="00070CB6" w:rsidRPr="00070CB6" w:rsidRDefault="00070CB6" w:rsidP="00041381">
            <w:pPr>
              <w:rPr>
                <w:b/>
                <w:bCs/>
              </w:rPr>
            </w:pPr>
          </w:p>
          <w:p w14:paraId="614E98C1" w14:textId="085ED99B" w:rsidR="00070CB6" w:rsidRDefault="00041381" w:rsidP="009A6323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5EB3EC10" w14:textId="77777777" w:rsidR="00862EE6" w:rsidRPr="00862EE6" w:rsidRDefault="00862EE6" w:rsidP="00862EE6"/>
          <w:p w14:paraId="59597C66" w14:textId="696D463A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891444">
              <w:t>:</w:t>
            </w:r>
            <w:r>
              <w:t xml:space="preserve"> </w:t>
            </w:r>
            <w:r w:rsidR="0020404C">
              <w:t>Praca</w:t>
            </w:r>
            <w:r w:rsidR="005E28DB">
              <w:t xml:space="preserve"> </w:t>
            </w:r>
            <w:r w:rsidR="007D2B4F">
              <w:t>licencjacka</w:t>
            </w:r>
          </w:p>
          <w:p w14:paraId="590641A0" w14:textId="202C148F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891444">
              <w:t>:</w:t>
            </w:r>
            <w:r>
              <w:t xml:space="preserve"> </w:t>
            </w:r>
            <w:r w:rsidR="00225B4C" w:rsidRPr="00070CB6">
              <w:t>Bachelor thesis</w:t>
            </w:r>
          </w:p>
          <w:p w14:paraId="60107888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: </w:t>
            </w:r>
            <w:r w:rsidR="007D2B4F">
              <w:t>Z</w:t>
            </w:r>
            <w:r w:rsidR="00366039" w:rsidRPr="00366039">
              <w:t>arządzani</w:t>
            </w:r>
            <w:r w:rsidR="007D2B4F">
              <w:t>e</w:t>
            </w:r>
          </w:p>
          <w:p w14:paraId="72ECD856" w14:textId="7476BC93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</w:t>
            </w:r>
            <w:r w:rsidR="006E5ACC">
              <w:t xml:space="preserve"> Zarządzanie Przedsiębiorstwem</w:t>
            </w:r>
          </w:p>
          <w:p w14:paraId="033460C5" w14:textId="67DE42E3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6C794B">
              <w:rPr>
                <w:b/>
                <w:bCs/>
              </w:rPr>
              <w:t xml:space="preserve">  </w:t>
            </w:r>
            <w:r w:rsidR="00A73274">
              <w:rPr>
                <w:b/>
                <w:bCs/>
              </w:rPr>
              <w:t>I</w:t>
            </w:r>
            <w:r w:rsidR="00D552A5">
              <w:rPr>
                <w:b/>
                <w:bCs/>
              </w:rPr>
              <w:t xml:space="preserve"> stopień, stacjonarn</w:t>
            </w:r>
            <w:r w:rsidR="002C4A38">
              <w:rPr>
                <w:b/>
                <w:bCs/>
              </w:rPr>
              <w:t>a</w:t>
            </w:r>
          </w:p>
          <w:p w14:paraId="0B710D0F" w14:textId="607BCEBB" w:rsidR="00D552A5" w:rsidRDefault="006C794B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Rodzaj przedmiotu: </w:t>
            </w:r>
            <w:r w:rsidR="002C4A38">
              <w:rPr>
                <w:b/>
                <w:bCs/>
              </w:rPr>
              <w:t>obowiązkowy</w:t>
            </w:r>
          </w:p>
          <w:p w14:paraId="0B0EA15E" w14:textId="14185ECF" w:rsidR="007D2B4F" w:rsidRDefault="006C794B" w:rsidP="007D2B4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 w:rsidR="00226FE0" w:rsidRPr="00226FE0">
              <w:rPr>
                <w:b/>
                <w:bCs/>
                <w:lang w:eastAsia="pl-PL"/>
              </w:rPr>
              <w:t>W08ZZZ-SL0146D</w:t>
            </w:r>
          </w:p>
          <w:p w14:paraId="4B513DFF" w14:textId="68AD6EEA" w:rsidR="009A3831" w:rsidRPr="00874AAA" w:rsidRDefault="006C794B" w:rsidP="006C794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>
              <w:rPr>
                <w:b/>
                <w:bCs/>
              </w:rPr>
              <w:t xml:space="preserve"> </w:t>
            </w:r>
            <w:r w:rsidR="00874AAA" w:rsidRPr="00592BDA">
              <w:rPr>
                <w:b/>
                <w:bCs/>
              </w:rPr>
              <w:t>NIE</w:t>
            </w:r>
          </w:p>
        </w:tc>
      </w:tr>
    </w:tbl>
    <w:p w14:paraId="27CD4A35" w14:textId="77777777" w:rsidR="003C37E7" w:rsidRDefault="003C37E7">
      <w:pPr>
        <w:rPr>
          <w:sz w:val="12"/>
          <w:szCs w:val="12"/>
        </w:rPr>
      </w:pPr>
    </w:p>
    <w:p w14:paraId="09A48A8E" w14:textId="77777777" w:rsidR="005C16CA" w:rsidRDefault="005C16CA">
      <w:pPr>
        <w:rPr>
          <w:sz w:val="12"/>
          <w:szCs w:val="12"/>
        </w:rPr>
      </w:pPr>
    </w:p>
    <w:p w14:paraId="08641F03" w14:textId="77777777" w:rsidR="005C16CA" w:rsidRDefault="005C16CA">
      <w:pPr>
        <w:rPr>
          <w:sz w:val="12"/>
          <w:szCs w:val="1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993"/>
        <w:gridCol w:w="1275"/>
        <w:gridCol w:w="1560"/>
        <w:gridCol w:w="1275"/>
        <w:gridCol w:w="1447"/>
      </w:tblGrid>
      <w:tr w:rsidR="0096719C" w:rsidRPr="00390B75" w14:paraId="26B60FB9" w14:textId="77777777" w:rsidTr="00891444">
        <w:tc>
          <w:tcPr>
            <w:tcW w:w="2943" w:type="dxa"/>
          </w:tcPr>
          <w:p w14:paraId="04067D20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7FAEF9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75" w:type="dxa"/>
          </w:tcPr>
          <w:p w14:paraId="40C6722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560" w:type="dxa"/>
          </w:tcPr>
          <w:p w14:paraId="1817585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5" w:type="dxa"/>
            <w:vAlign w:val="center"/>
          </w:tcPr>
          <w:p w14:paraId="52A56862" w14:textId="77777777" w:rsidR="0096719C" w:rsidRPr="00390B75" w:rsidRDefault="0096719C" w:rsidP="00891444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447" w:type="dxa"/>
          </w:tcPr>
          <w:p w14:paraId="2EA262D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10F5E17" w14:textId="77777777" w:rsidTr="00891444">
        <w:tc>
          <w:tcPr>
            <w:tcW w:w="2943" w:type="dxa"/>
          </w:tcPr>
          <w:p w14:paraId="3185E23B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993" w:type="dxa"/>
          </w:tcPr>
          <w:p w14:paraId="7844C9D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02007090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5EAF8FC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25ECFFE" w14:textId="77777777" w:rsidR="0096719C" w:rsidRPr="00891444" w:rsidRDefault="0020404C" w:rsidP="00891444">
            <w:pPr>
              <w:jc w:val="center"/>
              <w:rPr>
                <w:sz w:val="22"/>
                <w:szCs w:val="22"/>
              </w:rPr>
            </w:pPr>
            <w:r w:rsidRPr="00891444">
              <w:rPr>
                <w:sz w:val="22"/>
                <w:szCs w:val="22"/>
              </w:rPr>
              <w:t>30</w:t>
            </w:r>
          </w:p>
        </w:tc>
        <w:tc>
          <w:tcPr>
            <w:tcW w:w="1447" w:type="dxa"/>
          </w:tcPr>
          <w:p w14:paraId="0A5DF1B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36705CF9" w14:textId="77777777" w:rsidTr="00891444">
        <w:tc>
          <w:tcPr>
            <w:tcW w:w="2943" w:type="dxa"/>
          </w:tcPr>
          <w:p w14:paraId="559969F1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79822C0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1E0BEF9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760B1E9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3A243CE" w14:textId="706D4E60" w:rsidR="00EB330B" w:rsidRPr="00891444" w:rsidRDefault="00891444" w:rsidP="00891444">
            <w:pPr>
              <w:jc w:val="center"/>
              <w:rPr>
                <w:sz w:val="22"/>
                <w:szCs w:val="22"/>
              </w:rPr>
            </w:pPr>
            <w:r w:rsidRPr="00891444">
              <w:rPr>
                <w:sz w:val="22"/>
                <w:szCs w:val="22"/>
              </w:rPr>
              <w:t>40</w:t>
            </w:r>
            <w:r w:rsidR="0020404C" w:rsidRPr="00891444">
              <w:rPr>
                <w:sz w:val="22"/>
                <w:szCs w:val="22"/>
              </w:rPr>
              <w:t>0</w:t>
            </w:r>
          </w:p>
        </w:tc>
        <w:tc>
          <w:tcPr>
            <w:tcW w:w="1447" w:type="dxa"/>
          </w:tcPr>
          <w:p w14:paraId="230FF680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7495FC27" w14:textId="77777777" w:rsidTr="00891444">
        <w:tc>
          <w:tcPr>
            <w:tcW w:w="2943" w:type="dxa"/>
          </w:tcPr>
          <w:p w14:paraId="0FAB99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993" w:type="dxa"/>
          </w:tcPr>
          <w:p w14:paraId="452A6DD9" w14:textId="7777777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7C509F5" w14:textId="77777777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D1BB39A" w14:textId="7777777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C5EC3F" w14:textId="77777777" w:rsidR="0096719C" w:rsidRPr="00891444" w:rsidRDefault="0016135A" w:rsidP="00891444">
            <w:pPr>
              <w:jc w:val="center"/>
              <w:rPr>
                <w:sz w:val="20"/>
                <w:szCs w:val="20"/>
              </w:rPr>
            </w:pPr>
            <w:r w:rsidRPr="00891444">
              <w:rPr>
                <w:sz w:val="20"/>
                <w:szCs w:val="20"/>
              </w:rPr>
              <w:t>zaliczenie na ocenę</w:t>
            </w:r>
          </w:p>
        </w:tc>
        <w:tc>
          <w:tcPr>
            <w:tcW w:w="1447" w:type="dxa"/>
          </w:tcPr>
          <w:p w14:paraId="3604E36F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3F6CAA70" w14:textId="77777777" w:rsidTr="00891444">
        <w:tc>
          <w:tcPr>
            <w:tcW w:w="2943" w:type="dxa"/>
          </w:tcPr>
          <w:p w14:paraId="38F75469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993" w:type="dxa"/>
          </w:tcPr>
          <w:p w14:paraId="036E1DE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27D237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5C7820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1D4E811" w14:textId="77777777" w:rsidR="0096719C" w:rsidRPr="00891444" w:rsidRDefault="0096719C" w:rsidP="00891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FD7A89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56EF73CE" w14:textId="77777777" w:rsidTr="00891444">
        <w:tc>
          <w:tcPr>
            <w:tcW w:w="2943" w:type="dxa"/>
          </w:tcPr>
          <w:p w14:paraId="46D35A09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993" w:type="dxa"/>
          </w:tcPr>
          <w:p w14:paraId="3531F2D2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83D3D2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060CDD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CC5EA40" w14:textId="77777777" w:rsidR="002C4A38" w:rsidRPr="00891444" w:rsidRDefault="00C20D15" w:rsidP="00891444">
            <w:pPr>
              <w:jc w:val="center"/>
              <w:rPr>
                <w:sz w:val="22"/>
                <w:szCs w:val="22"/>
              </w:rPr>
            </w:pPr>
            <w:r w:rsidRPr="00891444">
              <w:rPr>
                <w:sz w:val="22"/>
                <w:szCs w:val="22"/>
              </w:rPr>
              <w:t>16</w:t>
            </w:r>
          </w:p>
        </w:tc>
        <w:tc>
          <w:tcPr>
            <w:tcW w:w="1447" w:type="dxa"/>
          </w:tcPr>
          <w:p w14:paraId="2FB8931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34AB8E1C" w14:textId="77777777" w:rsidTr="00891444">
        <w:tc>
          <w:tcPr>
            <w:tcW w:w="2943" w:type="dxa"/>
          </w:tcPr>
          <w:p w14:paraId="3B3A843F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4EF039A1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93" w:type="dxa"/>
          </w:tcPr>
          <w:p w14:paraId="70DFC009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2D6FE59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1CE8778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D3E0555" w14:textId="6D20CB8E" w:rsidR="009B74F0" w:rsidRPr="00891444" w:rsidRDefault="004A1C88" w:rsidP="008914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47" w:type="dxa"/>
          </w:tcPr>
          <w:p w14:paraId="6F5F437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39599995" w14:textId="77777777" w:rsidTr="00891444">
        <w:tc>
          <w:tcPr>
            <w:tcW w:w="2943" w:type="dxa"/>
          </w:tcPr>
          <w:p w14:paraId="3477A16A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14:paraId="6C781FC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768A91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52C3C1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D0AED10" w14:textId="218F6C3D" w:rsidR="00EB330B" w:rsidRPr="00891444" w:rsidRDefault="0032688F" w:rsidP="00891444">
            <w:pPr>
              <w:jc w:val="center"/>
              <w:rPr>
                <w:sz w:val="22"/>
                <w:szCs w:val="22"/>
              </w:rPr>
            </w:pPr>
            <w:r w:rsidRPr="00891444">
              <w:rPr>
                <w:sz w:val="22"/>
                <w:szCs w:val="22"/>
              </w:rPr>
              <w:t>8</w:t>
            </w:r>
            <w:r w:rsidR="00017960">
              <w:rPr>
                <w:sz w:val="22"/>
                <w:szCs w:val="22"/>
              </w:rPr>
              <w:t>,0</w:t>
            </w:r>
          </w:p>
        </w:tc>
        <w:tc>
          <w:tcPr>
            <w:tcW w:w="1447" w:type="dxa"/>
          </w:tcPr>
          <w:p w14:paraId="5735786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D65B482" w14:textId="77777777" w:rsidR="0096719C" w:rsidRDefault="0096719C">
      <w:pPr>
        <w:rPr>
          <w:sz w:val="12"/>
          <w:szCs w:val="12"/>
        </w:rPr>
      </w:pPr>
    </w:p>
    <w:p w14:paraId="01CAAEBB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79DE4B2" w14:textId="77777777" w:rsidR="005C16CA" w:rsidRDefault="005C16CA">
      <w:pPr>
        <w:rPr>
          <w:sz w:val="12"/>
          <w:szCs w:val="12"/>
        </w:rPr>
      </w:pPr>
    </w:p>
    <w:p w14:paraId="5F5B5350" w14:textId="77777777" w:rsidR="003C37E7" w:rsidRPr="003C37E7" w:rsidRDefault="003C37E7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37D0B117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FBF4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AA99BF3" w14:textId="77777777" w:rsidR="005C16CA" w:rsidRDefault="005E28DB" w:rsidP="005E28D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before="120" w:after="120"/>
              <w:ind w:left="357" w:hanging="357"/>
            </w:pPr>
            <w:r w:rsidRPr="005E28DB">
              <w:rPr>
                <w:rFonts w:eastAsia="Times New Roman"/>
                <w:lang w:eastAsia="ar-SA"/>
              </w:rPr>
              <w:t>Przekrojowa znajomość zagadnień z przebiegu studiów</w:t>
            </w:r>
          </w:p>
        </w:tc>
      </w:tr>
    </w:tbl>
    <w:p w14:paraId="5C2683D7" w14:textId="77777777" w:rsidR="003C37E7" w:rsidRDefault="003C37E7">
      <w:pPr>
        <w:rPr>
          <w:sz w:val="12"/>
          <w:szCs w:val="12"/>
        </w:rPr>
      </w:pPr>
    </w:p>
    <w:p w14:paraId="4C9CA9B1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E23F5" w:rsidRPr="001A43C0" w14:paraId="5CF0894B" w14:textId="77777777" w:rsidTr="004E7548">
        <w:tc>
          <w:tcPr>
            <w:tcW w:w="9493" w:type="dxa"/>
          </w:tcPr>
          <w:p w14:paraId="3126DC4B" w14:textId="77777777" w:rsidR="009E23F5" w:rsidRPr="000627C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0627CF">
              <w:rPr>
                <w:b/>
                <w:sz w:val="22"/>
                <w:szCs w:val="22"/>
              </w:rPr>
              <w:t>CELE PRZEDMIOTU</w:t>
            </w:r>
          </w:p>
          <w:p w14:paraId="3ADDFFCA" w14:textId="77777777" w:rsidR="007D2B4F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>C1 </w:t>
            </w:r>
            <w:r w:rsidR="00864448" w:rsidRPr="000627CF">
              <w:rPr>
                <w:sz w:val="22"/>
                <w:lang w:eastAsia="pl-PL"/>
              </w:rPr>
              <w:t xml:space="preserve">Synteza wiedzy z całych studiów </w:t>
            </w:r>
            <w:r w:rsidRPr="000627CF">
              <w:rPr>
                <w:sz w:val="22"/>
                <w:szCs w:val="22"/>
              </w:rPr>
              <w:t>I stopnia oraz umiejętności praktycznych</w:t>
            </w:r>
            <w:r w:rsidR="0032688F" w:rsidRPr="000627CF">
              <w:rPr>
                <w:sz w:val="22"/>
                <w:szCs w:val="22"/>
              </w:rPr>
              <w:t>.</w:t>
            </w:r>
          </w:p>
          <w:p w14:paraId="71AABA5A" w14:textId="77777777" w:rsidR="00313917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>C2 Ugruntowanie umiejętności pozyskiwania i wykorzystywania informacji naukowo-technicznych.</w:t>
            </w:r>
          </w:p>
          <w:p w14:paraId="3DBC03F5" w14:textId="78F7CBFA" w:rsidR="00313917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 xml:space="preserve">C3 Osiągnięcie sprawności </w:t>
            </w:r>
            <w:r w:rsidR="004E7548" w:rsidRPr="000627CF">
              <w:rPr>
                <w:sz w:val="22"/>
                <w:szCs w:val="22"/>
              </w:rPr>
              <w:t xml:space="preserve">na poziomie zawodowym </w:t>
            </w:r>
            <w:r w:rsidRPr="000627CF">
              <w:rPr>
                <w:sz w:val="22"/>
                <w:szCs w:val="22"/>
              </w:rPr>
              <w:t xml:space="preserve">w </w:t>
            </w:r>
            <w:r w:rsidRPr="00070CB6">
              <w:rPr>
                <w:sz w:val="22"/>
                <w:szCs w:val="22"/>
              </w:rPr>
              <w:t>zakresie</w:t>
            </w:r>
            <w:r w:rsidR="0079031A" w:rsidRPr="00070CB6">
              <w:rPr>
                <w:sz w:val="22"/>
                <w:szCs w:val="22"/>
              </w:rPr>
              <w:t xml:space="preserve"> poszukiwania</w:t>
            </w:r>
            <w:r w:rsidRPr="00070CB6">
              <w:rPr>
                <w:sz w:val="22"/>
                <w:szCs w:val="22"/>
              </w:rPr>
              <w:t xml:space="preserve"> rozwiązań</w:t>
            </w:r>
            <w:r w:rsidRPr="000627CF">
              <w:rPr>
                <w:sz w:val="22"/>
                <w:szCs w:val="22"/>
              </w:rPr>
              <w:t xml:space="preserve"> problemów menedżerskich.</w:t>
            </w:r>
          </w:p>
          <w:p w14:paraId="70F0B22E" w14:textId="77777777" w:rsidR="009E23F5" w:rsidRPr="001A43C0" w:rsidRDefault="00313917" w:rsidP="004E7548">
            <w:pPr>
              <w:ind w:left="311" w:hanging="311"/>
              <w:jc w:val="both"/>
              <w:rPr>
                <w:sz w:val="12"/>
                <w:szCs w:val="12"/>
              </w:rPr>
            </w:pPr>
            <w:r w:rsidRPr="000627CF">
              <w:rPr>
                <w:sz w:val="22"/>
                <w:szCs w:val="22"/>
              </w:rPr>
              <w:t>C4 Opracowanie w zwartej formie dzieła (pracy dyplomowej) na podstawie zdobytej w czasie studiów wiedzy, informacji literaturowych, prac analitycznych i projektowych lub wyników prac badawczych</w:t>
            </w:r>
            <w:r w:rsidR="004E7548" w:rsidRPr="000627CF">
              <w:rPr>
                <w:sz w:val="22"/>
                <w:szCs w:val="22"/>
              </w:rPr>
              <w:t xml:space="preserve"> na poziomie zawodowym</w:t>
            </w:r>
            <w:r w:rsidR="004E4386">
              <w:rPr>
                <w:sz w:val="22"/>
                <w:szCs w:val="22"/>
              </w:rPr>
              <w:t>.</w:t>
            </w:r>
            <w:r w:rsidR="00BA6E56" w:rsidRPr="00BA6E56">
              <w:rPr>
                <w:sz w:val="22"/>
                <w:szCs w:val="22"/>
              </w:rPr>
              <w:t xml:space="preserve"> </w:t>
            </w:r>
          </w:p>
        </w:tc>
      </w:tr>
    </w:tbl>
    <w:p w14:paraId="12CFE262" w14:textId="77777777" w:rsidR="007D2B4F" w:rsidRDefault="007D2B4F">
      <w:pPr>
        <w:rPr>
          <w:sz w:val="12"/>
          <w:szCs w:val="12"/>
        </w:rPr>
      </w:pPr>
    </w:p>
    <w:p w14:paraId="4C2C7ECD" w14:textId="77777777" w:rsidR="007D2B4F" w:rsidRDefault="007D2B4F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50982547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956F6" w14:textId="77777777" w:rsidR="00D552A5" w:rsidRDefault="00C1459D" w:rsidP="00C217EB">
            <w:pPr>
              <w:pStyle w:val="Nagwek4"/>
              <w:keepNext w:val="0"/>
              <w:snapToGrid w:val="0"/>
              <w:spacing w:before="60" w:after="20"/>
              <w:ind w:left="862" w:hanging="862"/>
              <w:jc w:val="both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1B5A0911" w14:textId="77777777" w:rsidR="001E0D88" w:rsidRPr="00B737F4" w:rsidRDefault="001E0D88" w:rsidP="00C217EB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B737F4">
              <w:rPr>
                <w:sz w:val="22"/>
              </w:rPr>
              <w:t xml:space="preserve">Z zakresu </w:t>
            </w:r>
            <w:r w:rsidR="00CD22FB" w:rsidRPr="00B737F4">
              <w:rPr>
                <w:sz w:val="22"/>
              </w:rPr>
              <w:t>umiejętności</w:t>
            </w:r>
          </w:p>
          <w:p w14:paraId="681A81A7" w14:textId="45F8F28B" w:rsidR="003E19E3" w:rsidRPr="00B80532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PEU_U01</w:t>
            </w:r>
            <w:r w:rsidRPr="00B80532">
              <w:rPr>
                <w:sz w:val="22"/>
              </w:rPr>
              <w:tab/>
            </w:r>
            <w:r w:rsidR="0079031A" w:rsidRPr="00B80532">
              <w:rPr>
                <w:sz w:val="22"/>
              </w:rPr>
              <w:t xml:space="preserve">Potrafi prawidłowo zidentyfikować problem menedżerski i rozwiązać go z użyciem odpowiednio dobranych metod, technik i narzędzi. </w:t>
            </w:r>
          </w:p>
          <w:p w14:paraId="5BECD183" w14:textId="77777777" w:rsidR="003E19E3" w:rsidRPr="00B80532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PEU_U02</w:t>
            </w:r>
            <w:r w:rsidRPr="00B80532">
              <w:rPr>
                <w:sz w:val="22"/>
              </w:rPr>
              <w:tab/>
              <w:t xml:space="preserve">Posiada umiejętność gromadzenia i analizy pochodzących z różnych źródeł informacji z zakresu zarządzania </w:t>
            </w:r>
            <w:r w:rsidR="004916BB" w:rsidRPr="00B80532">
              <w:rPr>
                <w:sz w:val="22"/>
              </w:rPr>
              <w:t>oraz wykorzystania</w:t>
            </w:r>
            <w:r w:rsidR="004E7548" w:rsidRPr="00B80532">
              <w:rPr>
                <w:sz w:val="22"/>
              </w:rPr>
              <w:t xml:space="preserve"> </w:t>
            </w:r>
            <w:r w:rsidR="004916BB" w:rsidRPr="00B80532">
              <w:rPr>
                <w:sz w:val="22"/>
              </w:rPr>
              <w:t>metod, technik i narzędzi</w:t>
            </w:r>
            <w:r w:rsidRPr="00B80532">
              <w:rPr>
                <w:sz w:val="22"/>
              </w:rPr>
              <w:t>.</w:t>
            </w:r>
          </w:p>
          <w:p w14:paraId="272E735F" w14:textId="4293A509" w:rsidR="003E19E3" w:rsidRPr="003E19E3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</w:t>
            </w:r>
            <w:r w:rsidR="002C6AC4" w:rsidRPr="00B80532">
              <w:rPr>
                <w:sz w:val="22"/>
              </w:rPr>
              <w:t>3</w:t>
            </w:r>
            <w:r w:rsidRPr="00B80532">
              <w:rPr>
                <w:sz w:val="22"/>
              </w:rPr>
              <w:tab/>
            </w:r>
            <w:r w:rsidR="0079031A" w:rsidRPr="00B80532">
              <w:rPr>
                <w:sz w:val="22"/>
              </w:rPr>
              <w:t>Potrafi opracować fachowe dzieło – tekst prezentujący w sposób ścisły wyniki pracy.</w:t>
            </w:r>
          </w:p>
          <w:p w14:paraId="3C0CC2C0" w14:textId="352F2562" w:rsidR="00874AAA" w:rsidRDefault="00874AAA" w:rsidP="0079031A">
            <w:pPr>
              <w:jc w:val="both"/>
            </w:pPr>
          </w:p>
        </w:tc>
      </w:tr>
    </w:tbl>
    <w:p w14:paraId="77DAF359" w14:textId="77777777" w:rsidR="00F60A81" w:rsidRDefault="00F60A81" w:rsidP="00C217EB">
      <w:pPr>
        <w:jc w:val="both"/>
        <w:rPr>
          <w:sz w:val="12"/>
          <w:szCs w:val="1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832"/>
        <w:gridCol w:w="851"/>
      </w:tblGrid>
      <w:tr w:rsidR="00252DBF" w:rsidRPr="00390B75" w14:paraId="4F331169" w14:textId="77777777" w:rsidTr="004E7548">
        <w:tc>
          <w:tcPr>
            <w:tcW w:w="8642" w:type="dxa"/>
            <w:gridSpan w:val="2"/>
          </w:tcPr>
          <w:p w14:paraId="25B6A661" w14:textId="77777777" w:rsidR="00252DBF" w:rsidRPr="00390B75" w:rsidRDefault="00252DBF" w:rsidP="00C217EB">
            <w:pPr>
              <w:jc w:val="both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- </w:t>
            </w:r>
            <w:r w:rsidR="00150AD3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851" w:type="dxa"/>
          </w:tcPr>
          <w:p w14:paraId="6B199341" w14:textId="77777777" w:rsidR="00252DBF" w:rsidRPr="00390B75" w:rsidRDefault="00252DBF" w:rsidP="00C217EB">
            <w:pPr>
              <w:jc w:val="both"/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737F4" w14:paraId="42D14F80" w14:textId="77777777" w:rsidTr="004E7548">
        <w:tc>
          <w:tcPr>
            <w:tcW w:w="810" w:type="dxa"/>
          </w:tcPr>
          <w:p w14:paraId="752FB917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1</w:t>
            </w:r>
          </w:p>
        </w:tc>
        <w:tc>
          <w:tcPr>
            <w:tcW w:w="7832" w:type="dxa"/>
          </w:tcPr>
          <w:p w14:paraId="42DCA04A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organizacji będącej przedmiotem pracy. Identyfikacja, analiza problemu i założenia projektowe.</w:t>
            </w:r>
          </w:p>
        </w:tc>
        <w:tc>
          <w:tcPr>
            <w:tcW w:w="851" w:type="dxa"/>
          </w:tcPr>
          <w:p w14:paraId="24FE1751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B737F4" w14:paraId="6ABE4C0A" w14:textId="77777777" w:rsidTr="004E7548">
        <w:tc>
          <w:tcPr>
            <w:tcW w:w="810" w:type="dxa"/>
          </w:tcPr>
          <w:p w14:paraId="72E3A981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2</w:t>
            </w:r>
          </w:p>
        </w:tc>
        <w:tc>
          <w:tcPr>
            <w:tcW w:w="7832" w:type="dxa"/>
          </w:tcPr>
          <w:p w14:paraId="22EAA90F" w14:textId="77777777" w:rsidR="00252DBF" w:rsidRPr="00441C59" w:rsidRDefault="00150AD3" w:rsidP="00C217EB">
            <w:pPr>
              <w:jc w:val="both"/>
              <w:rPr>
                <w:sz w:val="22"/>
                <w:szCs w:val="22"/>
              </w:rPr>
            </w:pPr>
            <w:r w:rsidRPr="00150AD3">
              <w:rPr>
                <w:sz w:val="22"/>
                <w:szCs w:val="22"/>
              </w:rPr>
              <w:t>Pogłębiona analiza literaturowa dotycząca zagadnie</w:t>
            </w:r>
            <w:r>
              <w:rPr>
                <w:sz w:val="22"/>
                <w:szCs w:val="22"/>
              </w:rPr>
              <w:t xml:space="preserve">ń poruszanych w pracy dyplomowej, w tym </w:t>
            </w:r>
            <w:r w:rsidR="004E7548">
              <w:rPr>
                <w:sz w:val="22"/>
                <w:szCs w:val="22"/>
              </w:rPr>
              <w:t>metod, technik i narzędzi</w:t>
            </w:r>
            <w:r w:rsidRPr="00C87CAF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stosowanych do rozwiązywania problemów określonej klasy</w:t>
            </w:r>
            <w:r w:rsidRPr="00150AD3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1F646D35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B737F4" w14:paraId="5F5BA0D8" w14:textId="77777777" w:rsidTr="004E7548">
        <w:tc>
          <w:tcPr>
            <w:tcW w:w="810" w:type="dxa"/>
          </w:tcPr>
          <w:p w14:paraId="217807E8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3</w:t>
            </w:r>
          </w:p>
        </w:tc>
        <w:tc>
          <w:tcPr>
            <w:tcW w:w="7832" w:type="dxa"/>
          </w:tcPr>
          <w:p w14:paraId="14D414D1" w14:textId="77777777" w:rsidR="00252DBF" w:rsidRPr="00380CC5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 xml:space="preserve">Realizacja </w:t>
            </w:r>
            <w:r>
              <w:rPr>
                <w:sz w:val="22"/>
                <w:szCs w:val="22"/>
              </w:rPr>
              <w:t>projektu.</w:t>
            </w:r>
          </w:p>
        </w:tc>
        <w:tc>
          <w:tcPr>
            <w:tcW w:w="851" w:type="dxa"/>
          </w:tcPr>
          <w:p w14:paraId="272F5EFC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205DD" w:rsidRPr="00B737F4" w14:paraId="5C17D26A" w14:textId="77777777" w:rsidTr="004E7548">
        <w:tc>
          <w:tcPr>
            <w:tcW w:w="810" w:type="dxa"/>
          </w:tcPr>
          <w:p w14:paraId="59365A41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4</w:t>
            </w:r>
          </w:p>
        </w:tc>
        <w:tc>
          <w:tcPr>
            <w:tcW w:w="7832" w:type="dxa"/>
          </w:tcPr>
          <w:p w14:paraId="15315D03" w14:textId="77777777" w:rsidR="005205DD" w:rsidRPr="00B737F4" w:rsidRDefault="00380CC5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380CC5">
              <w:rPr>
                <w:sz w:val="22"/>
                <w:szCs w:val="22"/>
              </w:rPr>
              <w:t xml:space="preserve">naliza </w:t>
            </w:r>
            <w:r>
              <w:rPr>
                <w:sz w:val="22"/>
                <w:szCs w:val="22"/>
              </w:rPr>
              <w:t>możliwości i celowości wdrożenia proponowanych rozwiązań</w:t>
            </w:r>
            <w:r w:rsidRPr="00380C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harmonogramu,</w:t>
            </w:r>
            <w:r w:rsidRPr="00380C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spodziewanych </w:t>
            </w:r>
            <w:r w:rsidRPr="00380CC5">
              <w:rPr>
                <w:sz w:val="22"/>
                <w:szCs w:val="22"/>
              </w:rPr>
              <w:t>efektów i ekonomiki.</w:t>
            </w:r>
          </w:p>
        </w:tc>
        <w:tc>
          <w:tcPr>
            <w:tcW w:w="851" w:type="dxa"/>
          </w:tcPr>
          <w:p w14:paraId="21C9F710" w14:textId="77777777" w:rsidR="005205DD" w:rsidRPr="00B737F4" w:rsidRDefault="005205DD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5EBD5CE3" w14:textId="77777777" w:rsidTr="004E7548">
        <w:tc>
          <w:tcPr>
            <w:tcW w:w="810" w:type="dxa"/>
          </w:tcPr>
          <w:p w14:paraId="18F00FCA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5</w:t>
            </w:r>
          </w:p>
        </w:tc>
        <w:tc>
          <w:tcPr>
            <w:tcW w:w="7832" w:type="dxa"/>
          </w:tcPr>
          <w:p w14:paraId="4C9A85B5" w14:textId="77777777" w:rsidR="009562FD" w:rsidRPr="00B737F4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Określenie kierunków przyszłych prac nad zagadnieniem wchodzącym</w:t>
            </w:r>
            <w:r w:rsidR="00C217EB">
              <w:rPr>
                <w:sz w:val="22"/>
                <w:szCs w:val="22"/>
              </w:rPr>
              <w:t xml:space="preserve"> </w:t>
            </w:r>
            <w:r w:rsidRPr="00380CC5">
              <w:rPr>
                <w:sz w:val="22"/>
                <w:szCs w:val="22"/>
              </w:rPr>
              <w:t>w zakres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F085BFA" w14:textId="77777777" w:rsidR="005205DD" w:rsidRPr="00B737F4" w:rsidRDefault="005205DD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56CD4604" w14:textId="77777777" w:rsidTr="004E7548">
        <w:tc>
          <w:tcPr>
            <w:tcW w:w="810" w:type="dxa"/>
          </w:tcPr>
          <w:p w14:paraId="21A14CDB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6</w:t>
            </w:r>
          </w:p>
        </w:tc>
        <w:tc>
          <w:tcPr>
            <w:tcW w:w="7832" w:type="dxa"/>
          </w:tcPr>
          <w:p w14:paraId="440E1F9C" w14:textId="77777777" w:rsidR="005F7E4B" w:rsidRPr="002C09C4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Redakcja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6CDF8A65" w14:textId="77777777" w:rsidR="005205DD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B737F4" w14:paraId="05C6EF99" w14:textId="77777777" w:rsidTr="004E7548">
        <w:tc>
          <w:tcPr>
            <w:tcW w:w="810" w:type="dxa"/>
          </w:tcPr>
          <w:p w14:paraId="1C03F513" w14:textId="77777777" w:rsidR="00252DBF" w:rsidRPr="00B737F4" w:rsidRDefault="00252DBF" w:rsidP="00C217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32" w:type="dxa"/>
          </w:tcPr>
          <w:p w14:paraId="5EDDA9C6" w14:textId="77777777" w:rsidR="00252DBF" w:rsidRPr="00B737F4" w:rsidRDefault="00252DBF" w:rsidP="00C217EB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Suma godzin</w:t>
            </w:r>
          </w:p>
        </w:tc>
        <w:tc>
          <w:tcPr>
            <w:tcW w:w="851" w:type="dxa"/>
          </w:tcPr>
          <w:p w14:paraId="78C702E4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3BE28358" w14:textId="77777777" w:rsidR="00252DBF" w:rsidRDefault="00252DBF">
      <w:pPr>
        <w:rPr>
          <w:sz w:val="12"/>
          <w:szCs w:val="12"/>
        </w:rPr>
      </w:pPr>
    </w:p>
    <w:p w14:paraId="7BD59ABC" w14:textId="77777777" w:rsidR="00252DBF" w:rsidRPr="003C37E7" w:rsidRDefault="00252DBF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9A3831" w14:paraId="69722155" w14:textId="77777777" w:rsidTr="004E7548">
        <w:trPr>
          <w:trHeight w:val="157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2159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RPr="00B737F4" w14:paraId="060C8B44" w14:textId="77777777" w:rsidTr="004E7548">
        <w:trPr>
          <w:trHeight w:val="567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9717" w14:textId="77777777" w:rsidR="0085533D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1.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Studia literaturowe</w:t>
            </w:r>
            <w:r w:rsidR="00EE180C" w:rsidRPr="00B737F4">
              <w:rPr>
                <w:sz w:val="22"/>
                <w:szCs w:val="22"/>
              </w:rPr>
              <w:t>.</w:t>
            </w:r>
            <w:r w:rsidR="00044375" w:rsidRPr="00B737F4">
              <w:rPr>
                <w:sz w:val="22"/>
                <w:szCs w:val="22"/>
              </w:rPr>
              <w:t xml:space="preserve"> </w:t>
            </w:r>
          </w:p>
          <w:p w14:paraId="6C3225B2" w14:textId="77777777" w:rsidR="007358EE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2.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Wywiady z pracownikami organizacji będącej przedmiotem pracy.</w:t>
            </w:r>
          </w:p>
          <w:p w14:paraId="5ADCFD6C" w14:textId="77777777" w:rsidR="007358EE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3.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Praca własna analityczna i twórcza.</w:t>
            </w:r>
          </w:p>
          <w:p w14:paraId="6AF2F777" w14:textId="77777777" w:rsidR="00EE180C" w:rsidRPr="00B737F4" w:rsidRDefault="00EE180C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N4.</w:t>
            </w:r>
            <w:r w:rsidRPr="00B737F4">
              <w:rPr>
                <w:sz w:val="22"/>
                <w:szCs w:val="22"/>
              </w:rPr>
              <w:tab/>
              <w:t>Konsultacje indywidualne</w:t>
            </w:r>
            <w:r w:rsidR="00D81E5C">
              <w:rPr>
                <w:sz w:val="22"/>
                <w:szCs w:val="22"/>
              </w:rPr>
              <w:t>.</w:t>
            </w:r>
          </w:p>
        </w:tc>
      </w:tr>
    </w:tbl>
    <w:p w14:paraId="2A476D12" w14:textId="77777777" w:rsidR="008F1AD2" w:rsidRDefault="008F1AD2">
      <w:pPr>
        <w:rPr>
          <w:sz w:val="12"/>
          <w:szCs w:val="12"/>
        </w:rPr>
      </w:pPr>
    </w:p>
    <w:p w14:paraId="11301C51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DBAFB8E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2080"/>
        <w:gridCol w:w="4931"/>
      </w:tblGrid>
      <w:tr w:rsidR="003C5EFE" w:rsidRPr="00390B75" w14:paraId="72FA2C20" w14:textId="77777777" w:rsidTr="004E7548">
        <w:tc>
          <w:tcPr>
            <w:tcW w:w="2482" w:type="dxa"/>
          </w:tcPr>
          <w:p w14:paraId="0951764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0" w:type="dxa"/>
          </w:tcPr>
          <w:p w14:paraId="1532D5F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931" w:type="dxa"/>
          </w:tcPr>
          <w:p w14:paraId="5A470E3D" w14:textId="77777777" w:rsidR="007333C4" w:rsidRPr="00390B75" w:rsidRDefault="007333C4" w:rsidP="004517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C5EFE" w:rsidRPr="00B737F4" w14:paraId="72D99E84" w14:textId="77777777" w:rsidTr="004E7548">
        <w:tc>
          <w:tcPr>
            <w:tcW w:w="2482" w:type="dxa"/>
          </w:tcPr>
          <w:p w14:paraId="027BAC08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080" w:type="dxa"/>
          </w:tcPr>
          <w:p w14:paraId="6B9DC330" w14:textId="77777777" w:rsidR="00070CB6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7F77213C" w14:textId="77777777" w:rsidR="007333C4" w:rsidRDefault="004E7548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E438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</w:t>
            </w:r>
            <w:r w:rsidR="00070CB6">
              <w:rPr>
                <w:sz w:val="22"/>
                <w:szCs w:val="22"/>
              </w:rPr>
              <w:t>2</w:t>
            </w:r>
          </w:p>
          <w:p w14:paraId="5D8371AA" w14:textId="634C8208" w:rsidR="00070CB6" w:rsidRPr="00B737F4" w:rsidRDefault="00070CB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931" w:type="dxa"/>
          </w:tcPr>
          <w:p w14:paraId="16AC80E5" w14:textId="77777777" w:rsidR="007333C4" w:rsidRPr="00B737F4" w:rsidRDefault="00D81E5C" w:rsidP="004517A9">
            <w:pPr>
              <w:jc w:val="both"/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Bieżąca ocena </w:t>
            </w:r>
            <w:r>
              <w:rPr>
                <w:sz w:val="22"/>
                <w:szCs w:val="22"/>
              </w:rPr>
              <w:t xml:space="preserve">systematycznej pracy i </w:t>
            </w:r>
            <w:r w:rsidRPr="00D81E5C">
              <w:rPr>
                <w:sz w:val="22"/>
                <w:szCs w:val="22"/>
              </w:rPr>
              <w:t>cząstkowych wyników</w:t>
            </w:r>
            <w:r>
              <w:rPr>
                <w:sz w:val="22"/>
                <w:szCs w:val="22"/>
              </w:rPr>
              <w:t>.</w:t>
            </w:r>
          </w:p>
        </w:tc>
      </w:tr>
      <w:tr w:rsidR="003C5EFE" w:rsidRPr="00B737F4" w14:paraId="38331380" w14:textId="77777777" w:rsidTr="004E7548">
        <w:tc>
          <w:tcPr>
            <w:tcW w:w="2482" w:type="dxa"/>
          </w:tcPr>
          <w:p w14:paraId="21A3192D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080" w:type="dxa"/>
          </w:tcPr>
          <w:p w14:paraId="1B15015C" w14:textId="77777777" w:rsidR="00070CB6" w:rsidRDefault="00070CB6" w:rsidP="00070CB6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0FE1E896" w14:textId="77777777" w:rsidR="00070CB6" w:rsidRDefault="00070CB6" w:rsidP="0007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0909AA7E" w14:textId="68A484E0" w:rsidR="007333C4" w:rsidRPr="00B737F4" w:rsidRDefault="00070CB6" w:rsidP="0007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931" w:type="dxa"/>
          </w:tcPr>
          <w:p w14:paraId="52DE60C4" w14:textId="77777777" w:rsidR="007333C4" w:rsidRPr="00B737F4" w:rsidRDefault="00D81E5C" w:rsidP="004517A9">
            <w:pPr>
              <w:jc w:val="both"/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gotowego dzieła (</w:t>
            </w:r>
            <w:r w:rsidRPr="00D81E5C">
              <w:rPr>
                <w:sz w:val="22"/>
                <w:szCs w:val="22"/>
              </w:rPr>
              <w:t>pracy dyplomowej</w:t>
            </w:r>
            <w:r>
              <w:rPr>
                <w:sz w:val="22"/>
                <w:szCs w:val="22"/>
              </w:rPr>
              <w:t>).</w:t>
            </w:r>
          </w:p>
        </w:tc>
      </w:tr>
      <w:tr w:rsidR="00977663" w:rsidRPr="00B737F4" w14:paraId="354AB99A" w14:textId="77777777" w:rsidTr="004E7548">
        <w:tc>
          <w:tcPr>
            <w:tcW w:w="9493" w:type="dxa"/>
            <w:gridSpan w:val="3"/>
          </w:tcPr>
          <w:p w14:paraId="1A7FD63E" w14:textId="77777777" w:rsidR="00713A17" w:rsidRPr="00B737F4" w:rsidRDefault="00873550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= </w:t>
            </w:r>
            <w:r w:rsidR="00CE47D2">
              <w:rPr>
                <w:sz w:val="22"/>
                <w:szCs w:val="22"/>
              </w:rPr>
              <w:t>0,</w:t>
            </w:r>
            <w:r w:rsidR="00D81E5C">
              <w:rPr>
                <w:sz w:val="22"/>
                <w:szCs w:val="22"/>
              </w:rPr>
              <w:t>5</w:t>
            </w:r>
            <w:r w:rsidR="00CE47D2">
              <w:rPr>
                <w:sz w:val="22"/>
                <w:szCs w:val="22"/>
              </w:rPr>
              <w:t>*F1 + 0,</w:t>
            </w:r>
            <w:r w:rsidR="00D81E5C">
              <w:rPr>
                <w:sz w:val="22"/>
                <w:szCs w:val="22"/>
              </w:rPr>
              <w:t>5</w:t>
            </w:r>
            <w:r w:rsidR="00CE47D2">
              <w:rPr>
                <w:sz w:val="22"/>
                <w:szCs w:val="22"/>
              </w:rPr>
              <w:t>*F2</w:t>
            </w:r>
          </w:p>
        </w:tc>
      </w:tr>
    </w:tbl>
    <w:p w14:paraId="5580EC5F" w14:textId="77777777" w:rsidR="009A33BF" w:rsidRPr="003C37E7" w:rsidRDefault="009A33BF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9A3831" w14:paraId="5FE0DEE3" w14:textId="77777777" w:rsidTr="004E7548">
        <w:trPr>
          <w:cantSplit/>
          <w:trHeight w:val="31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E11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737F4" w14:paraId="6D507DF5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3A3FF" w14:textId="77777777" w:rsidR="002B5912" w:rsidRPr="00B737F4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62475F4D" w14:textId="77777777" w:rsidR="006F01A6" w:rsidRPr="00B737F4" w:rsidRDefault="005E28DB" w:rsidP="000627CF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Literatura związana z problematyką pracy dyplomowej</w:t>
            </w:r>
            <w:r w:rsidR="000B6963" w:rsidRPr="00B737F4">
              <w:rPr>
                <w:sz w:val="22"/>
                <w:szCs w:val="22"/>
              </w:rPr>
              <w:t xml:space="preserve"> – wybrana samodzielnie i polecana przez opiekuna pracy</w:t>
            </w:r>
            <w:r w:rsidR="003C5EFE" w:rsidRPr="00B737F4">
              <w:rPr>
                <w:sz w:val="22"/>
                <w:szCs w:val="22"/>
              </w:rPr>
              <w:t>.</w:t>
            </w:r>
          </w:p>
          <w:p w14:paraId="671FFBDD" w14:textId="77777777" w:rsidR="002B5912" w:rsidRPr="00B737F4" w:rsidRDefault="002B5912" w:rsidP="002B591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510E46E5" w14:textId="77777777" w:rsidR="006F01A6" w:rsidRDefault="005E28DB" w:rsidP="008C6058">
            <w:pPr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Zenderowski R., Przewodnik po metodologii pisania i obrony pracy dyplomowej, CeDeWu 2020.</w:t>
            </w:r>
          </w:p>
          <w:p w14:paraId="2BC29177" w14:textId="77777777" w:rsidR="000627CF" w:rsidRDefault="000627CF" w:rsidP="008C6058">
            <w:pPr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Yin Robert K., Studium przypadku w badaniach naukowych. Projektowanie i metody, Wydawnictwo Uniwersytetu Jagiellońskiego 2015.</w:t>
            </w:r>
          </w:p>
          <w:p w14:paraId="625346A3" w14:textId="77777777" w:rsidR="006F01A6" w:rsidRPr="00B737F4" w:rsidRDefault="00EE180C" w:rsidP="008C6058">
            <w:pPr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Kwaśniewska K., Jak pisać prace dyplomowe. Wskazówki praktyczne, KPWS 2017.</w:t>
            </w:r>
          </w:p>
          <w:p w14:paraId="2FC9D533" w14:textId="77777777" w:rsidR="002B5912" w:rsidRPr="00B737F4" w:rsidRDefault="00EE180C" w:rsidP="008C6058">
            <w:pPr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Grzybowski P., Sawicki K., Pisanie prac i sztuka ich prezentacji, Impuls 2010.</w:t>
            </w:r>
          </w:p>
          <w:p w14:paraId="6D04D446" w14:textId="77777777" w:rsidR="00EE180C" w:rsidRPr="00B737F4" w:rsidRDefault="00EE180C" w:rsidP="008C6058">
            <w:pPr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Blein B., Sztuka prezentacji i wystąpień publicznych. RM 2010.</w:t>
            </w:r>
          </w:p>
        </w:tc>
      </w:tr>
      <w:tr w:rsidR="009A3831" w14:paraId="60286A3E" w14:textId="77777777" w:rsidTr="004E7548">
        <w:trPr>
          <w:trHeight w:val="28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1C03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88C232C" w14:textId="77777777" w:rsidTr="004E7548">
        <w:trPr>
          <w:trHeight w:val="64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AD7C" w14:textId="77777777" w:rsidR="009A3831" w:rsidRPr="00813723" w:rsidRDefault="009A3831" w:rsidP="0085533D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14:paraId="232E2082" w14:textId="77777777" w:rsidR="00300F60" w:rsidRPr="00AD3FB3" w:rsidRDefault="00300F60" w:rsidP="00975468">
      <w:pPr>
        <w:suppressAutoHyphens w:val="0"/>
        <w:rPr>
          <w:sz w:val="2"/>
          <w:szCs w:val="2"/>
        </w:rPr>
      </w:pPr>
    </w:p>
    <w:sectPr w:rsidR="00300F60" w:rsidRPr="00AD3FB3" w:rsidSect="00711677">
      <w:footerReference w:type="default" r:id="rId8"/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DC8F" w14:textId="77777777" w:rsidR="000B7465" w:rsidRDefault="000B7465">
      <w:r>
        <w:separator/>
      </w:r>
    </w:p>
  </w:endnote>
  <w:endnote w:type="continuationSeparator" w:id="0">
    <w:p w14:paraId="7D67EDE3" w14:textId="77777777" w:rsidR="000B7465" w:rsidRDefault="000B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E2F0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3A463" w14:textId="77777777" w:rsidR="000B7465" w:rsidRDefault="000B7465">
      <w:r>
        <w:separator/>
      </w:r>
    </w:p>
  </w:footnote>
  <w:footnote w:type="continuationSeparator" w:id="0">
    <w:p w14:paraId="7D74C619" w14:textId="77777777" w:rsidR="000B7465" w:rsidRDefault="000B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2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17960"/>
    <w:rsid w:val="00034144"/>
    <w:rsid w:val="00041381"/>
    <w:rsid w:val="00044375"/>
    <w:rsid w:val="00054669"/>
    <w:rsid w:val="000627CF"/>
    <w:rsid w:val="00067B47"/>
    <w:rsid w:val="00070CB6"/>
    <w:rsid w:val="000757F3"/>
    <w:rsid w:val="00084262"/>
    <w:rsid w:val="00095840"/>
    <w:rsid w:val="000962B6"/>
    <w:rsid w:val="000A0315"/>
    <w:rsid w:val="000A2D82"/>
    <w:rsid w:val="000A754B"/>
    <w:rsid w:val="000B2EDD"/>
    <w:rsid w:val="000B6963"/>
    <w:rsid w:val="000B7465"/>
    <w:rsid w:val="000D2204"/>
    <w:rsid w:val="000D5D7F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477C5"/>
    <w:rsid w:val="00150AD3"/>
    <w:rsid w:val="00157016"/>
    <w:rsid w:val="0016135A"/>
    <w:rsid w:val="00161417"/>
    <w:rsid w:val="00176C09"/>
    <w:rsid w:val="00182C94"/>
    <w:rsid w:val="001918FE"/>
    <w:rsid w:val="001932A9"/>
    <w:rsid w:val="00193412"/>
    <w:rsid w:val="00195696"/>
    <w:rsid w:val="00195F9F"/>
    <w:rsid w:val="001A43C0"/>
    <w:rsid w:val="001B6B2D"/>
    <w:rsid w:val="001D58E2"/>
    <w:rsid w:val="001E0D88"/>
    <w:rsid w:val="0020197F"/>
    <w:rsid w:val="0020404C"/>
    <w:rsid w:val="0020624E"/>
    <w:rsid w:val="0021066E"/>
    <w:rsid w:val="00216C3F"/>
    <w:rsid w:val="00221A54"/>
    <w:rsid w:val="00225B4C"/>
    <w:rsid w:val="00226FE0"/>
    <w:rsid w:val="0023230F"/>
    <w:rsid w:val="00236A6A"/>
    <w:rsid w:val="00237DB0"/>
    <w:rsid w:val="00247E22"/>
    <w:rsid w:val="00250319"/>
    <w:rsid w:val="00252DBF"/>
    <w:rsid w:val="00292BFC"/>
    <w:rsid w:val="002A0E5C"/>
    <w:rsid w:val="002A358C"/>
    <w:rsid w:val="002B2B29"/>
    <w:rsid w:val="002B5912"/>
    <w:rsid w:val="002C09C4"/>
    <w:rsid w:val="002C13D6"/>
    <w:rsid w:val="002C4A38"/>
    <w:rsid w:val="002C6AC4"/>
    <w:rsid w:val="002D7FF3"/>
    <w:rsid w:val="002E14C8"/>
    <w:rsid w:val="002E286E"/>
    <w:rsid w:val="002E3E8F"/>
    <w:rsid w:val="002F46F4"/>
    <w:rsid w:val="00300F60"/>
    <w:rsid w:val="003013A2"/>
    <w:rsid w:val="00312640"/>
    <w:rsid w:val="00313341"/>
    <w:rsid w:val="00313917"/>
    <w:rsid w:val="0032688F"/>
    <w:rsid w:val="00330D51"/>
    <w:rsid w:val="003325BF"/>
    <w:rsid w:val="0033626A"/>
    <w:rsid w:val="003522F1"/>
    <w:rsid w:val="00361AB9"/>
    <w:rsid w:val="00366039"/>
    <w:rsid w:val="00380CC5"/>
    <w:rsid w:val="003810E9"/>
    <w:rsid w:val="00382827"/>
    <w:rsid w:val="00390B75"/>
    <w:rsid w:val="0039623C"/>
    <w:rsid w:val="003B0A30"/>
    <w:rsid w:val="003C37E7"/>
    <w:rsid w:val="003C5EFE"/>
    <w:rsid w:val="003C650C"/>
    <w:rsid w:val="003E19E3"/>
    <w:rsid w:val="003E76CC"/>
    <w:rsid w:val="003F183E"/>
    <w:rsid w:val="003F5F77"/>
    <w:rsid w:val="00407B87"/>
    <w:rsid w:val="00434D81"/>
    <w:rsid w:val="00440CAF"/>
    <w:rsid w:val="00440E29"/>
    <w:rsid w:val="00441C59"/>
    <w:rsid w:val="00445A01"/>
    <w:rsid w:val="004517A9"/>
    <w:rsid w:val="00453498"/>
    <w:rsid w:val="00474FDF"/>
    <w:rsid w:val="00476124"/>
    <w:rsid w:val="00477042"/>
    <w:rsid w:val="00480AC6"/>
    <w:rsid w:val="00487489"/>
    <w:rsid w:val="004916BB"/>
    <w:rsid w:val="004A1C88"/>
    <w:rsid w:val="004A69E4"/>
    <w:rsid w:val="004A7DEB"/>
    <w:rsid w:val="004A7FFC"/>
    <w:rsid w:val="004B2951"/>
    <w:rsid w:val="004C4B53"/>
    <w:rsid w:val="004D36CA"/>
    <w:rsid w:val="004D6C1F"/>
    <w:rsid w:val="004D7607"/>
    <w:rsid w:val="004E4386"/>
    <w:rsid w:val="004E7548"/>
    <w:rsid w:val="005030BB"/>
    <w:rsid w:val="0050644A"/>
    <w:rsid w:val="005205DD"/>
    <w:rsid w:val="00521536"/>
    <w:rsid w:val="005454F1"/>
    <w:rsid w:val="005475EE"/>
    <w:rsid w:val="00553D9A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3C33"/>
    <w:rsid w:val="005C5D72"/>
    <w:rsid w:val="005C6F14"/>
    <w:rsid w:val="005E28DB"/>
    <w:rsid w:val="005F0812"/>
    <w:rsid w:val="005F7E4B"/>
    <w:rsid w:val="006031AF"/>
    <w:rsid w:val="00603641"/>
    <w:rsid w:val="00603C29"/>
    <w:rsid w:val="00621B56"/>
    <w:rsid w:val="00637C11"/>
    <w:rsid w:val="00663BA2"/>
    <w:rsid w:val="006858A7"/>
    <w:rsid w:val="006B0D90"/>
    <w:rsid w:val="006B2173"/>
    <w:rsid w:val="006B58C6"/>
    <w:rsid w:val="006C64BB"/>
    <w:rsid w:val="006C794B"/>
    <w:rsid w:val="006D0380"/>
    <w:rsid w:val="006D53FB"/>
    <w:rsid w:val="006D5EA5"/>
    <w:rsid w:val="006E5ACC"/>
    <w:rsid w:val="006E7055"/>
    <w:rsid w:val="006F01A6"/>
    <w:rsid w:val="006F697D"/>
    <w:rsid w:val="00711677"/>
    <w:rsid w:val="0071360A"/>
    <w:rsid w:val="00713A17"/>
    <w:rsid w:val="0071557B"/>
    <w:rsid w:val="007206D5"/>
    <w:rsid w:val="00722987"/>
    <w:rsid w:val="007333C4"/>
    <w:rsid w:val="007358EE"/>
    <w:rsid w:val="007513C4"/>
    <w:rsid w:val="00765B5D"/>
    <w:rsid w:val="0079031A"/>
    <w:rsid w:val="00794A39"/>
    <w:rsid w:val="007B30F9"/>
    <w:rsid w:val="007C6787"/>
    <w:rsid w:val="007C72CA"/>
    <w:rsid w:val="007D1760"/>
    <w:rsid w:val="007D2B4F"/>
    <w:rsid w:val="007D46F8"/>
    <w:rsid w:val="007D5C79"/>
    <w:rsid w:val="008011DB"/>
    <w:rsid w:val="008112FE"/>
    <w:rsid w:val="00813723"/>
    <w:rsid w:val="00813E23"/>
    <w:rsid w:val="0085533D"/>
    <w:rsid w:val="00862EE6"/>
    <w:rsid w:val="00864448"/>
    <w:rsid w:val="008730C1"/>
    <w:rsid w:val="00873550"/>
    <w:rsid w:val="00874AAA"/>
    <w:rsid w:val="00875BE6"/>
    <w:rsid w:val="00891444"/>
    <w:rsid w:val="008A0AE7"/>
    <w:rsid w:val="008B2B03"/>
    <w:rsid w:val="008B3399"/>
    <w:rsid w:val="008C3907"/>
    <w:rsid w:val="008C47E7"/>
    <w:rsid w:val="008C4D57"/>
    <w:rsid w:val="008C6058"/>
    <w:rsid w:val="008C6281"/>
    <w:rsid w:val="008E2522"/>
    <w:rsid w:val="008F1AD2"/>
    <w:rsid w:val="008F5F86"/>
    <w:rsid w:val="00915194"/>
    <w:rsid w:val="00937508"/>
    <w:rsid w:val="00956040"/>
    <w:rsid w:val="009562FD"/>
    <w:rsid w:val="009639EB"/>
    <w:rsid w:val="00965780"/>
    <w:rsid w:val="00965E7F"/>
    <w:rsid w:val="0096719C"/>
    <w:rsid w:val="00975468"/>
    <w:rsid w:val="00977663"/>
    <w:rsid w:val="00982048"/>
    <w:rsid w:val="00990D32"/>
    <w:rsid w:val="009A33BF"/>
    <w:rsid w:val="009A3831"/>
    <w:rsid w:val="009A6323"/>
    <w:rsid w:val="009B74F0"/>
    <w:rsid w:val="009D49C5"/>
    <w:rsid w:val="009E23F5"/>
    <w:rsid w:val="009E431C"/>
    <w:rsid w:val="00A03B97"/>
    <w:rsid w:val="00A12397"/>
    <w:rsid w:val="00A12B4B"/>
    <w:rsid w:val="00A21D01"/>
    <w:rsid w:val="00A309E9"/>
    <w:rsid w:val="00A405D5"/>
    <w:rsid w:val="00A407EC"/>
    <w:rsid w:val="00A677CF"/>
    <w:rsid w:val="00A73274"/>
    <w:rsid w:val="00A83830"/>
    <w:rsid w:val="00A90A1E"/>
    <w:rsid w:val="00AA1C24"/>
    <w:rsid w:val="00AA4D2B"/>
    <w:rsid w:val="00AB33CE"/>
    <w:rsid w:val="00AB78D3"/>
    <w:rsid w:val="00AC0C11"/>
    <w:rsid w:val="00AC4224"/>
    <w:rsid w:val="00AD3FB3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737F4"/>
    <w:rsid w:val="00B804CA"/>
    <w:rsid w:val="00B80532"/>
    <w:rsid w:val="00B877B2"/>
    <w:rsid w:val="00B972A9"/>
    <w:rsid w:val="00B975A9"/>
    <w:rsid w:val="00BA26EE"/>
    <w:rsid w:val="00BA6E56"/>
    <w:rsid w:val="00BE27A3"/>
    <w:rsid w:val="00BF38AF"/>
    <w:rsid w:val="00BF3921"/>
    <w:rsid w:val="00C1459D"/>
    <w:rsid w:val="00C147D1"/>
    <w:rsid w:val="00C16DC6"/>
    <w:rsid w:val="00C20D15"/>
    <w:rsid w:val="00C217EB"/>
    <w:rsid w:val="00C24AE7"/>
    <w:rsid w:val="00C35AC8"/>
    <w:rsid w:val="00C40469"/>
    <w:rsid w:val="00C44F4D"/>
    <w:rsid w:val="00C45CB2"/>
    <w:rsid w:val="00C54939"/>
    <w:rsid w:val="00C84343"/>
    <w:rsid w:val="00C84573"/>
    <w:rsid w:val="00C87AD1"/>
    <w:rsid w:val="00C87CAF"/>
    <w:rsid w:val="00CA5C4D"/>
    <w:rsid w:val="00CB759A"/>
    <w:rsid w:val="00CC204D"/>
    <w:rsid w:val="00CD22FB"/>
    <w:rsid w:val="00CE0349"/>
    <w:rsid w:val="00CE3441"/>
    <w:rsid w:val="00CE47D2"/>
    <w:rsid w:val="00D03241"/>
    <w:rsid w:val="00D10320"/>
    <w:rsid w:val="00D20755"/>
    <w:rsid w:val="00D332B9"/>
    <w:rsid w:val="00D376AB"/>
    <w:rsid w:val="00D44525"/>
    <w:rsid w:val="00D552A5"/>
    <w:rsid w:val="00D76C38"/>
    <w:rsid w:val="00D802C0"/>
    <w:rsid w:val="00D81453"/>
    <w:rsid w:val="00D81E5C"/>
    <w:rsid w:val="00DA2E73"/>
    <w:rsid w:val="00DA525E"/>
    <w:rsid w:val="00DB58D8"/>
    <w:rsid w:val="00DB7C62"/>
    <w:rsid w:val="00DC16A5"/>
    <w:rsid w:val="00DC5082"/>
    <w:rsid w:val="00E022A7"/>
    <w:rsid w:val="00E051BD"/>
    <w:rsid w:val="00E17C91"/>
    <w:rsid w:val="00E40C64"/>
    <w:rsid w:val="00E4235B"/>
    <w:rsid w:val="00E52DD3"/>
    <w:rsid w:val="00E5380C"/>
    <w:rsid w:val="00E53CC2"/>
    <w:rsid w:val="00E646A1"/>
    <w:rsid w:val="00E76872"/>
    <w:rsid w:val="00EA5C70"/>
    <w:rsid w:val="00EB330B"/>
    <w:rsid w:val="00EB41AE"/>
    <w:rsid w:val="00EC279C"/>
    <w:rsid w:val="00ED0D2C"/>
    <w:rsid w:val="00ED7792"/>
    <w:rsid w:val="00ED7A4C"/>
    <w:rsid w:val="00EE180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6973"/>
    <w:rsid w:val="00F60A81"/>
    <w:rsid w:val="00F62928"/>
    <w:rsid w:val="00F64B62"/>
    <w:rsid w:val="00F84BEE"/>
    <w:rsid w:val="00FB2632"/>
    <w:rsid w:val="00FC3901"/>
    <w:rsid w:val="00FE5DE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0FC37F3"/>
  <w15:docId w15:val="{44352F0C-D1F2-4534-9932-937A8A25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0F3149E-3340-4ED7-BF54-7FA3AD56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12</cp:revision>
  <cp:lastPrinted>2019-01-14T10:42:00Z</cp:lastPrinted>
  <dcterms:created xsi:type="dcterms:W3CDTF">2022-05-19T14:25:00Z</dcterms:created>
  <dcterms:modified xsi:type="dcterms:W3CDTF">2023-03-03T12:12:00Z</dcterms:modified>
</cp:coreProperties>
</file>